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2F43E0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D77BC8">
        <w:rPr>
          <w:sz w:val="28"/>
          <w:szCs w:val="28"/>
        </w:rPr>
        <w:t>Таблица 4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1F7C3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1F7C3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1F7C34" w:rsidRPr="009552E9" w:rsidTr="004F3DF1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F7C34" w:rsidRPr="009552E9" w:rsidTr="004F3DF1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1F7C34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резервных источников питания на котельные,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  <w:r w:rsidR="001F7C34"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7570,0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33A21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833A21" w:rsidP="00833A21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Разработка проектно-сметной документации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850F02" w:rsidRPr="00850F02" w:rsidRDefault="00833A21" w:rsidP="00850F02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 системы водоснабжения в с. Птичник, </w:t>
            </w:r>
            <w:r w:rsidRPr="00850F02">
              <w:rPr>
                <w:sz w:val="21"/>
                <w:szCs w:val="21"/>
              </w:rPr>
              <w:br/>
              <w:t>с. Бирофельд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</w:t>
            </w:r>
            <w:r w:rsidR="002C0AA2">
              <w:rPr>
                <w:sz w:val="21"/>
                <w:szCs w:val="21"/>
              </w:rPr>
              <w:t>470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водонапорн</w:t>
            </w:r>
            <w:r w:rsidR="000B1D00" w:rsidRPr="00850F02">
              <w:rPr>
                <w:sz w:val="21"/>
                <w:szCs w:val="21"/>
              </w:rPr>
              <w:t>ых</w:t>
            </w:r>
            <w:r w:rsidRPr="00850F02">
              <w:rPr>
                <w:sz w:val="21"/>
                <w:szCs w:val="21"/>
              </w:rPr>
              <w:t xml:space="preserve"> </w:t>
            </w:r>
            <w:r w:rsidR="000B1D00" w:rsidRPr="00850F02">
              <w:rPr>
                <w:sz w:val="21"/>
                <w:szCs w:val="21"/>
              </w:rPr>
              <w:t>башен</w:t>
            </w:r>
            <w:r w:rsidRPr="00850F02">
              <w:rPr>
                <w:sz w:val="21"/>
                <w:szCs w:val="21"/>
              </w:rPr>
              <w:t xml:space="preserve">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Валдгейм</w:t>
            </w:r>
            <w:r w:rsidR="000B1D00" w:rsidRPr="00850F02">
              <w:rPr>
                <w:sz w:val="21"/>
                <w:szCs w:val="21"/>
              </w:rPr>
              <w:t xml:space="preserve">, </w:t>
            </w:r>
            <w:r w:rsidR="000B1D00" w:rsidRPr="00850F02">
              <w:rPr>
                <w:sz w:val="21"/>
                <w:szCs w:val="21"/>
              </w:rPr>
              <w:br/>
              <w:t>с. Бирофельд,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3B4DAD" w:rsidRPr="00850F02">
              <w:rPr>
                <w:sz w:val="21"/>
                <w:szCs w:val="21"/>
              </w:rPr>
              <w:t>50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3B4DAD" w:rsidRPr="00850F02">
              <w:rPr>
                <w:sz w:val="21"/>
                <w:szCs w:val="21"/>
              </w:rPr>
              <w:t>50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rPr>
          <w:trHeight w:val="578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850F02" w:rsidRPr="00850F02" w:rsidRDefault="00850F02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>4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22</w:t>
            </w:r>
            <w:r w:rsidR="000B1D00" w:rsidRPr="00850F02">
              <w:rPr>
                <w:sz w:val="21"/>
                <w:szCs w:val="21"/>
              </w:rPr>
              <w:t>500</w:t>
            </w:r>
            <w:r w:rsidR="003B4DAD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</w:t>
            </w:r>
            <w:r w:rsidR="003B4DAD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3B4DAD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4F3DF1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="004F3DF1"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t>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Птичник</w:t>
            </w:r>
          </w:p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</w:t>
            </w:r>
            <w:r w:rsidR="001F7C34" w:rsidRPr="00850F02">
              <w:rPr>
                <w:sz w:val="21"/>
                <w:szCs w:val="21"/>
              </w:rPr>
              <w:t>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12</w:t>
            </w:r>
            <w:r w:rsidR="002C0AA2">
              <w:rPr>
                <w:sz w:val="21"/>
                <w:szCs w:val="21"/>
              </w:rPr>
              <w:t>53</w:t>
            </w:r>
            <w:r w:rsidR="000B1D00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,0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="003B4DAD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67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49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</w:p>
          <w:p w:rsidR="001F7C34" w:rsidRPr="00850F02" w:rsidRDefault="001F7C34" w:rsidP="008F4E24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2F43E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</w:t>
            </w:r>
            <w:r w:rsidR="002F43E0">
              <w:rPr>
                <w:sz w:val="21"/>
                <w:szCs w:val="21"/>
                <w:lang w:val="en-US"/>
              </w:rPr>
              <w:t>G552430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</w:tbl>
    <w:p w:rsidR="002F43E0" w:rsidRDefault="002F43E0" w:rsidP="00791400">
      <w:pPr>
        <w:jc w:val="right"/>
        <w:rPr>
          <w:sz w:val="28"/>
          <w:szCs w:val="28"/>
          <w:lang w:val="en-US"/>
        </w:rPr>
      </w:pPr>
    </w:p>
    <w:p w:rsidR="002F43E0" w:rsidRDefault="002F43E0" w:rsidP="00791400">
      <w:pPr>
        <w:jc w:val="right"/>
        <w:rPr>
          <w:sz w:val="28"/>
          <w:szCs w:val="28"/>
          <w:lang w:val="en-US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 w:rsidR="00D77BC8"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 w:rsidR="00C0494C"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 w:rsidR="00C0494C"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C0494C" w:rsidRPr="002F43E0" w:rsidTr="004F3DF1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№</w:t>
            </w:r>
          </w:p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F43E0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2F43E0">
              <w:rPr>
                <w:sz w:val="21"/>
                <w:szCs w:val="21"/>
              </w:rPr>
              <w:t>/</w:t>
            </w:r>
            <w:proofErr w:type="spellStart"/>
            <w:r w:rsidRPr="002F43E0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C0494C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Расходы (тыс. рублей), годы</w:t>
            </w:r>
          </w:p>
        </w:tc>
      </w:tr>
      <w:tr w:rsidR="00C0494C" w:rsidRPr="002F43E0" w:rsidTr="004F3DF1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2024</w:t>
            </w:r>
          </w:p>
        </w:tc>
      </w:tr>
      <w:tr w:rsidR="00C0494C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9</w:t>
            </w:r>
          </w:p>
        </w:tc>
      </w:tr>
      <w:tr w:rsidR="002F43E0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  <w:p w:rsidR="002F43E0" w:rsidRP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резервных источников питания на котельные,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7570,0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6000,00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33A21">
            <w:pPr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Разработка проектно-сметной документации на строительство очистных сооружений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Птичник, с. Бирофельд, </w:t>
            </w:r>
          </w:p>
          <w:p w:rsidR="002F43E0" w:rsidRPr="002F43E0" w:rsidRDefault="002F43E0" w:rsidP="00833A21">
            <w:pPr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с. </w:t>
            </w:r>
            <w:proofErr w:type="gramStart"/>
            <w:r w:rsidRPr="002F43E0">
              <w:rPr>
                <w:sz w:val="21"/>
                <w:szCs w:val="21"/>
              </w:rPr>
              <w:t>Дубовое</w:t>
            </w:r>
            <w:proofErr w:type="gramEnd"/>
            <w:r w:rsidRPr="002F43E0">
              <w:rPr>
                <w:sz w:val="21"/>
                <w:szCs w:val="21"/>
              </w:rPr>
              <w:t xml:space="preserve">, с. </w:t>
            </w:r>
            <w:proofErr w:type="spellStart"/>
            <w:r w:rsidRPr="002F43E0">
              <w:rPr>
                <w:sz w:val="21"/>
                <w:szCs w:val="21"/>
              </w:rPr>
              <w:t>Найфельд</w:t>
            </w:r>
            <w:proofErr w:type="spellEnd"/>
            <w:r w:rsidRPr="002F43E0">
              <w:rPr>
                <w:sz w:val="21"/>
                <w:szCs w:val="21"/>
              </w:rPr>
              <w:t xml:space="preserve"> и модернизацию системы водоснабжения в с. Птичник, </w:t>
            </w:r>
            <w:r w:rsidRPr="002F43E0">
              <w:rPr>
                <w:sz w:val="21"/>
                <w:szCs w:val="21"/>
              </w:rPr>
              <w:br/>
              <w:t>с. Бирофельд</w:t>
            </w:r>
          </w:p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</w:t>
            </w:r>
            <w:r w:rsidR="002C0AA2">
              <w:rPr>
                <w:sz w:val="21"/>
                <w:szCs w:val="21"/>
              </w:rPr>
              <w:t>470</w:t>
            </w:r>
            <w:r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C0AA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2F43E0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водонапорн</w:t>
            </w:r>
            <w:r w:rsidR="000B1D00" w:rsidRPr="002F43E0">
              <w:rPr>
                <w:sz w:val="21"/>
                <w:szCs w:val="21"/>
              </w:rPr>
              <w:t>ых</w:t>
            </w:r>
            <w:r w:rsidRPr="002F43E0">
              <w:rPr>
                <w:sz w:val="21"/>
                <w:szCs w:val="21"/>
              </w:rPr>
              <w:t xml:space="preserve"> баш</w:t>
            </w:r>
            <w:r w:rsidR="000B1D00" w:rsidRPr="002F43E0">
              <w:rPr>
                <w:sz w:val="21"/>
                <w:szCs w:val="21"/>
              </w:rPr>
              <w:t>ен</w:t>
            </w:r>
            <w:r w:rsidRPr="002F43E0">
              <w:rPr>
                <w:sz w:val="21"/>
                <w:szCs w:val="21"/>
              </w:rPr>
              <w:t xml:space="preserve">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</w:t>
            </w:r>
            <w:r w:rsidRPr="002F43E0">
              <w:rPr>
                <w:sz w:val="21"/>
                <w:szCs w:val="21"/>
              </w:rPr>
              <w:br/>
              <w:t>с. Валдгейм</w:t>
            </w:r>
            <w:r w:rsidR="000B1D00" w:rsidRPr="002F43E0">
              <w:rPr>
                <w:sz w:val="21"/>
                <w:szCs w:val="21"/>
              </w:rPr>
              <w:t>, с. Бирофельд,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4F3DF1" w:rsidRPr="002F43E0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4F3DF1" w:rsidRPr="002F43E0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833A21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2F43E0" w:rsidRPr="002F43E0" w:rsidRDefault="002F43E0" w:rsidP="000B1D00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22500,0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lastRenderedPageBreak/>
              <w:t>5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833A21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="000B1D00" w:rsidRPr="002F43E0">
              <w:rPr>
                <w:sz w:val="21"/>
                <w:szCs w:val="21"/>
              </w:rPr>
              <w:t>5</w:t>
            </w:r>
            <w:r w:rsidR="002C0AA2">
              <w:rPr>
                <w:sz w:val="21"/>
                <w:szCs w:val="21"/>
              </w:rPr>
              <w:t>3</w:t>
            </w:r>
            <w:r w:rsidR="000B1D00" w:rsidRPr="002F43E0">
              <w:rPr>
                <w:sz w:val="21"/>
                <w:szCs w:val="21"/>
              </w:rPr>
              <w:t>0</w:t>
            </w:r>
            <w:r w:rsidR="004F3DF1" w:rsidRPr="002F43E0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2C0AA2"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49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насосов</w:t>
            </w:r>
          </w:p>
          <w:p w:rsidR="004F3DF1" w:rsidRPr="002F43E0" w:rsidRDefault="004F3DF1" w:rsidP="000B1D00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2C0AA2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2F43E0" w:rsidRDefault="002F43E0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  <w:r>
              <w:rPr>
                <w:sz w:val="21"/>
                <w:szCs w:val="21"/>
              </w:rPr>
              <w:t>»</w:t>
            </w:r>
          </w:p>
        </w:tc>
      </w:tr>
    </w:tbl>
    <w:p w:rsidR="008C4565" w:rsidRPr="002F43E0" w:rsidRDefault="008C4565">
      <w:pPr>
        <w:rPr>
          <w:sz w:val="21"/>
          <w:szCs w:val="21"/>
        </w:rPr>
      </w:pPr>
    </w:p>
    <w:sectPr w:rsidR="008C4565" w:rsidRPr="002F43E0" w:rsidSect="002F43E0">
      <w:headerReference w:type="default" r:id="rId8"/>
      <w:pgSz w:w="16838" w:h="11906" w:orient="landscape"/>
      <w:pgMar w:top="851" w:right="1134" w:bottom="426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CB7" w:rsidRDefault="00B04CB7" w:rsidP="00AB44DC">
      <w:r>
        <w:separator/>
      </w:r>
    </w:p>
  </w:endnote>
  <w:endnote w:type="continuationSeparator" w:id="0">
    <w:p w:rsidR="00B04CB7" w:rsidRDefault="00B04CB7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CB7" w:rsidRDefault="00B04CB7" w:rsidP="00AB44DC">
      <w:r>
        <w:separator/>
      </w:r>
    </w:p>
  </w:footnote>
  <w:footnote w:type="continuationSeparator" w:id="0">
    <w:p w:rsidR="00B04CB7" w:rsidRDefault="00B04CB7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Content>
      <w:p w:rsidR="002C0AA2" w:rsidRDefault="002C0AA2">
        <w:pPr>
          <w:pStyle w:val="aa"/>
          <w:jc w:val="center"/>
        </w:pPr>
        <w:fldSimple w:instr=" PAGE   \* MERGEFORMAT ">
          <w:r w:rsidR="00D0752F">
            <w:rPr>
              <w:noProof/>
            </w:rPr>
            <w:t>8</w:t>
          </w:r>
        </w:fldSimple>
      </w:p>
    </w:sdtContent>
  </w:sdt>
  <w:p w:rsidR="002C0AA2" w:rsidRDefault="002C0A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3070A"/>
    <w:rsid w:val="00031F10"/>
    <w:rsid w:val="00047A24"/>
    <w:rsid w:val="0008109A"/>
    <w:rsid w:val="000B11E4"/>
    <w:rsid w:val="000B1D00"/>
    <w:rsid w:val="000B3E8F"/>
    <w:rsid w:val="000C0D50"/>
    <w:rsid w:val="00100C8E"/>
    <w:rsid w:val="00111471"/>
    <w:rsid w:val="0014424B"/>
    <w:rsid w:val="001C57D0"/>
    <w:rsid w:val="001F4988"/>
    <w:rsid w:val="001F7C34"/>
    <w:rsid w:val="002044B5"/>
    <w:rsid w:val="002C0AA2"/>
    <w:rsid w:val="002F43E0"/>
    <w:rsid w:val="00321581"/>
    <w:rsid w:val="003336A2"/>
    <w:rsid w:val="003344BB"/>
    <w:rsid w:val="00363039"/>
    <w:rsid w:val="00394954"/>
    <w:rsid w:val="003B4DAD"/>
    <w:rsid w:val="003F629E"/>
    <w:rsid w:val="00416287"/>
    <w:rsid w:val="004333EF"/>
    <w:rsid w:val="00442D5A"/>
    <w:rsid w:val="004935DA"/>
    <w:rsid w:val="004A3764"/>
    <w:rsid w:val="004E14E8"/>
    <w:rsid w:val="004F3DF1"/>
    <w:rsid w:val="004F73A9"/>
    <w:rsid w:val="00504985"/>
    <w:rsid w:val="00515974"/>
    <w:rsid w:val="005C503B"/>
    <w:rsid w:val="005D1F65"/>
    <w:rsid w:val="005E0AC3"/>
    <w:rsid w:val="00602831"/>
    <w:rsid w:val="00621392"/>
    <w:rsid w:val="00625B0B"/>
    <w:rsid w:val="0063760C"/>
    <w:rsid w:val="006702DA"/>
    <w:rsid w:val="006748D6"/>
    <w:rsid w:val="0067573C"/>
    <w:rsid w:val="006917C6"/>
    <w:rsid w:val="006E2996"/>
    <w:rsid w:val="006E5E34"/>
    <w:rsid w:val="0073047B"/>
    <w:rsid w:val="00756E72"/>
    <w:rsid w:val="00791400"/>
    <w:rsid w:val="007C4DE5"/>
    <w:rsid w:val="007E02DD"/>
    <w:rsid w:val="00803658"/>
    <w:rsid w:val="00831682"/>
    <w:rsid w:val="00833A21"/>
    <w:rsid w:val="00850F02"/>
    <w:rsid w:val="00885FBD"/>
    <w:rsid w:val="008C4565"/>
    <w:rsid w:val="008C769F"/>
    <w:rsid w:val="008D6FEA"/>
    <w:rsid w:val="008F4E24"/>
    <w:rsid w:val="009101BE"/>
    <w:rsid w:val="0094545A"/>
    <w:rsid w:val="009552E9"/>
    <w:rsid w:val="00963D5B"/>
    <w:rsid w:val="00964F61"/>
    <w:rsid w:val="00985E3F"/>
    <w:rsid w:val="009B6EBF"/>
    <w:rsid w:val="00A022C5"/>
    <w:rsid w:val="00A02C7D"/>
    <w:rsid w:val="00A11768"/>
    <w:rsid w:val="00A40981"/>
    <w:rsid w:val="00AB44DC"/>
    <w:rsid w:val="00AE4BC5"/>
    <w:rsid w:val="00B04CB7"/>
    <w:rsid w:val="00B2676A"/>
    <w:rsid w:val="00B353D8"/>
    <w:rsid w:val="00B60D0C"/>
    <w:rsid w:val="00B62686"/>
    <w:rsid w:val="00C0494C"/>
    <w:rsid w:val="00C12006"/>
    <w:rsid w:val="00C160D7"/>
    <w:rsid w:val="00C613F3"/>
    <w:rsid w:val="00C717AC"/>
    <w:rsid w:val="00C85197"/>
    <w:rsid w:val="00C930D4"/>
    <w:rsid w:val="00CA7E18"/>
    <w:rsid w:val="00D0752F"/>
    <w:rsid w:val="00D534CF"/>
    <w:rsid w:val="00D56742"/>
    <w:rsid w:val="00D77BC8"/>
    <w:rsid w:val="00D95493"/>
    <w:rsid w:val="00DE5ACA"/>
    <w:rsid w:val="00E06087"/>
    <w:rsid w:val="00E373FF"/>
    <w:rsid w:val="00E84ECB"/>
    <w:rsid w:val="00EB3F39"/>
    <w:rsid w:val="00EF71C7"/>
    <w:rsid w:val="00F16C4E"/>
    <w:rsid w:val="00F22B46"/>
    <w:rsid w:val="00F25154"/>
    <w:rsid w:val="00F4691A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590BA-51CF-402A-8F6D-25F7DA33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11</cp:revision>
  <cp:lastPrinted>2020-02-17T22:27:00Z</cp:lastPrinted>
  <dcterms:created xsi:type="dcterms:W3CDTF">2018-11-12T05:24:00Z</dcterms:created>
  <dcterms:modified xsi:type="dcterms:W3CDTF">2020-02-18T01:46:00Z</dcterms:modified>
</cp:coreProperties>
</file>